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03E4F" w14:textId="481B5AE2" w:rsidR="00EA0DB2" w:rsidRPr="00EA0DB2" w:rsidRDefault="00EA0DB2" w:rsidP="00EA0DB2">
      <w:pPr>
        <w:ind w:left="3619" w:right="3597"/>
        <w:jc w:val="center"/>
        <w:rPr>
          <w:rFonts w:asciiTheme="minorHAnsi" w:eastAsia="Garamond" w:hAnsiTheme="minorHAnsi" w:cstheme="minorHAnsi"/>
          <w:b/>
          <w:color w:val="FF0000"/>
          <w:spacing w:val="2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t>Umar Vargas</w:t>
      </w:r>
    </w:p>
    <w:p w14:paraId="4C6BA432" w14:textId="3E233D35" w:rsidR="000D157C" w:rsidRPr="00EA0DB2" w:rsidRDefault="00EA0DB2" w:rsidP="00EA0DB2">
      <w:pPr>
        <w:ind w:left="3619" w:right="35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z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A0DB2">
        <w:rPr>
          <w:rFonts w:asciiTheme="minorHAnsi" w:eastAsia="Arial" w:hAnsiTheme="minorHAnsi" w:cstheme="minorHAnsi"/>
          <w:sz w:val="22"/>
          <w:szCs w:val="22"/>
        </w:rPr>
        <w:t>▪</w:t>
      </w:r>
      <w:r w:rsidRPr="00EA0D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phon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#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Arial" w:hAnsiTheme="minorHAnsi" w:cstheme="minorHAnsi"/>
          <w:w w:val="103"/>
          <w:sz w:val="22"/>
          <w:szCs w:val="22"/>
        </w:rPr>
        <w:t>▪</w:t>
      </w:r>
      <w:r w:rsidRPr="00EA0D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</w:p>
    <w:p w14:paraId="6A2D4D55" w14:textId="77777777" w:rsidR="000D157C" w:rsidRPr="00EA0DB2" w:rsidRDefault="000D157C" w:rsidP="00EA0DB2">
      <w:pPr>
        <w:rPr>
          <w:rFonts w:asciiTheme="minorHAnsi" w:hAnsiTheme="minorHAnsi" w:cstheme="minorHAnsi"/>
          <w:sz w:val="22"/>
          <w:szCs w:val="22"/>
        </w:rPr>
      </w:pPr>
    </w:p>
    <w:p w14:paraId="66FC9D34" w14:textId="77777777" w:rsidR="000D157C" w:rsidRPr="00EA0DB2" w:rsidRDefault="00EA0DB2" w:rsidP="00EA0DB2">
      <w:pPr>
        <w:ind w:left="2417" w:right="23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URANC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pacing w:val="3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RE</w:t>
      </w:r>
      <w:r w:rsidRPr="00EA0DB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URANC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EXECUT</w:t>
      </w:r>
      <w:r w:rsidRPr="00EA0DB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</w:p>
    <w:p w14:paraId="0427C03E" w14:textId="77777777" w:rsidR="000D157C" w:rsidRPr="00EA0DB2" w:rsidRDefault="000D157C" w:rsidP="00EA0DB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FB42EB2" w14:textId="100E5B9C" w:rsidR="000D157C" w:rsidRPr="00EA0DB2" w:rsidRDefault="00EA0DB2" w:rsidP="00EA0DB2">
      <w:pPr>
        <w:ind w:left="118" w:right="343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isi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gene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ss-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dyna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tisf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/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t.</w:t>
      </w:r>
      <w:r w:rsidRPr="00EA0DB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x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rtis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nc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de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:</w:t>
      </w:r>
    </w:p>
    <w:p w14:paraId="0E701A57" w14:textId="77777777" w:rsidR="000D157C" w:rsidRPr="00EA0DB2" w:rsidRDefault="00EA0DB2" w:rsidP="00EA0DB2">
      <w:pPr>
        <w:ind w:left="568"/>
        <w:rPr>
          <w:rFonts w:asciiTheme="minorHAnsi" w:eastAsia="Garamond" w:hAnsiTheme="minorHAnsi" w:cstheme="minorHAnsi"/>
          <w:bCs/>
          <w:sz w:val="22"/>
          <w:szCs w:val="22"/>
        </w:rPr>
      </w:pP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ope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rt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bCs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Cs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asua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lt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bCs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nsu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anc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 xml:space="preserve">e                              </w:t>
      </w:r>
      <w:r w:rsidRPr="00EA0DB2">
        <w:rPr>
          <w:rFonts w:asciiTheme="minorHAnsi" w:eastAsia="Garamond" w:hAnsiTheme="minorHAnsi" w:cstheme="minorHAnsi"/>
          <w:bCs/>
          <w:spacing w:val="4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4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Cs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Cs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Los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Cs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Cs/>
          <w:w w:val="103"/>
          <w:sz w:val="22"/>
          <w:szCs w:val="22"/>
        </w:rPr>
        <w:t>t</w:t>
      </w:r>
    </w:p>
    <w:p w14:paraId="7DAF2D81" w14:textId="77777777" w:rsidR="000D157C" w:rsidRPr="00EA0DB2" w:rsidRDefault="00EA0DB2" w:rsidP="00EA0DB2">
      <w:pPr>
        <w:spacing w:before="8"/>
        <w:ind w:left="568"/>
        <w:rPr>
          <w:rFonts w:asciiTheme="minorHAnsi" w:eastAsia="Garamond" w:hAnsiTheme="minorHAnsi" w:cstheme="minorHAnsi"/>
          <w:bCs/>
          <w:sz w:val="22"/>
          <w:szCs w:val="22"/>
        </w:rPr>
      </w:pP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Fede</w:t>
      </w:r>
      <w:r w:rsidRPr="00EA0DB2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Cs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ongsho</w:t>
      </w:r>
      <w:r w:rsidRPr="00EA0DB2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’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s,</w:t>
      </w:r>
      <w:r w:rsidRPr="00EA0DB2">
        <w:rPr>
          <w:rFonts w:asciiTheme="minorHAnsi" w:eastAsia="Garamond" w:hAnsiTheme="minorHAnsi" w:cstheme="minorHAnsi"/>
          <w:bCs/>
          <w:spacing w:val="3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bor</w:t>
      </w:r>
      <w:r w:rsidRPr="00EA0DB2">
        <w:rPr>
          <w:rFonts w:asciiTheme="minorHAnsi" w:eastAsia="Garamond" w:hAnsiTheme="minorHAnsi" w:cstheme="minorHAnsi"/>
          <w:bCs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s’</w:t>
      </w:r>
      <w:r w:rsidRPr="00EA0DB2">
        <w:rPr>
          <w:rFonts w:asciiTheme="minorHAnsi" w:eastAsia="Garamond" w:hAnsiTheme="minorHAnsi" w:cstheme="minorHAnsi"/>
          <w:bCs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 xml:space="preserve">ases   </w:t>
      </w:r>
      <w:r w:rsidRPr="00EA0DB2">
        <w:rPr>
          <w:rFonts w:asciiTheme="minorHAnsi" w:eastAsia="Garamond" w:hAnsiTheme="minorHAnsi" w:cstheme="minorHAnsi"/>
          <w:bCs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as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oph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Cs/>
          <w:spacing w:val="3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Cs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sab</w:t>
      </w:r>
      <w:r w:rsidRPr="00EA0DB2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ili</w:t>
      </w:r>
      <w:r w:rsidRPr="00EA0DB2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Cs/>
          <w:w w:val="103"/>
          <w:sz w:val="22"/>
          <w:szCs w:val="22"/>
        </w:rPr>
        <w:t>y</w:t>
      </w:r>
    </w:p>
    <w:p w14:paraId="4471AD04" w14:textId="7A903479" w:rsidR="000D157C" w:rsidRPr="00EA0DB2" w:rsidRDefault="00EA0DB2" w:rsidP="00EA0DB2">
      <w:pPr>
        <w:spacing w:before="13"/>
        <w:ind w:left="530" w:right="671"/>
        <w:rPr>
          <w:rFonts w:asciiTheme="minorHAnsi" w:eastAsia="Garamond" w:hAnsiTheme="minorHAnsi" w:cstheme="minorHAnsi"/>
          <w:bCs/>
          <w:sz w:val="22"/>
          <w:szCs w:val="22"/>
        </w:rPr>
      </w:pPr>
      <w:r>
        <w:rPr>
          <w:rFonts w:asciiTheme="minorHAnsi" w:eastAsia="Garamond" w:hAnsiTheme="minorHAnsi" w:cstheme="minorHAnsi"/>
          <w:bCs/>
          <w:spacing w:val="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Cs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ili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gence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Cs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pe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ona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Cs/>
          <w:spacing w:val="2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ev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 xml:space="preserve">w                         </w:t>
      </w:r>
      <w:r w:rsidRPr="00EA0DB2">
        <w:rPr>
          <w:rFonts w:asciiTheme="minorHAnsi" w:eastAsia="Garamond" w:hAnsiTheme="minorHAnsi" w:cstheme="minorHAnsi"/>
          <w:bCs/>
          <w:spacing w:val="4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oduc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Cs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eve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op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Cs/>
          <w:spacing w:val="3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bCs/>
          <w:w w:val="10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nhan</w:t>
      </w:r>
      <w:r w:rsidRPr="00EA0DB2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ce</w:t>
      </w:r>
      <w:r w:rsidRPr="00EA0DB2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Cs/>
          <w:w w:val="103"/>
          <w:sz w:val="22"/>
          <w:szCs w:val="22"/>
        </w:rPr>
        <w:t>t</w:t>
      </w:r>
    </w:p>
    <w:p w14:paraId="580755BB" w14:textId="0939F8E7" w:rsidR="000D157C" w:rsidRPr="00EA0DB2" w:rsidRDefault="00EA0DB2" w:rsidP="00EA0DB2">
      <w:pPr>
        <w:spacing w:before="8"/>
        <w:ind w:left="564"/>
        <w:rPr>
          <w:rFonts w:asciiTheme="minorHAnsi" w:eastAsia="Garamond" w:hAnsiTheme="minorHAnsi" w:cstheme="minorHAnsi"/>
          <w:bCs/>
          <w:sz w:val="22"/>
          <w:szCs w:val="22"/>
        </w:rPr>
      </w:pPr>
      <w:r w:rsidRPr="00EA0DB2">
        <w:rPr>
          <w:rFonts w:asciiTheme="minorHAnsi" w:eastAsia="Garamond" w:hAnsiTheme="minorHAnsi" w:cstheme="minorHAnsi"/>
          <w:bCs/>
          <w:spacing w:val="4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Cs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esea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ch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Cs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ri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 xml:space="preserve">g                                          </w:t>
      </w:r>
      <w:r w:rsidRPr="00EA0DB2">
        <w:rPr>
          <w:rFonts w:asciiTheme="minorHAnsi" w:eastAsia="Garamond" w:hAnsiTheme="minorHAnsi" w:cstheme="minorHAnsi"/>
          <w:bCs/>
          <w:spacing w:val="5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endo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Cs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4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Cs/>
          <w:spacing w:val="3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Cs/>
          <w:w w:val="102"/>
          <w:sz w:val="22"/>
          <w:szCs w:val="22"/>
        </w:rPr>
        <w:t>n</w:t>
      </w:r>
    </w:p>
    <w:p w14:paraId="6DB3C24A" w14:textId="77777777" w:rsidR="000D157C" w:rsidRDefault="000D157C" w:rsidP="00EA0DB2">
      <w:pPr>
        <w:rPr>
          <w:rFonts w:asciiTheme="minorHAnsi" w:hAnsiTheme="minorHAnsi" w:cstheme="minorHAnsi"/>
          <w:sz w:val="22"/>
          <w:szCs w:val="22"/>
        </w:rPr>
      </w:pPr>
    </w:p>
    <w:p w14:paraId="474CCA9D" w14:textId="11DD312A" w:rsidR="00EA0DB2" w:rsidRPr="00EA0DB2" w:rsidRDefault="00EA0DB2" w:rsidP="00EA0DB2">
      <w:pPr>
        <w:rPr>
          <w:rFonts w:asciiTheme="minorHAnsi" w:hAnsiTheme="minorHAnsi" w:cstheme="minorHAnsi"/>
          <w:sz w:val="22"/>
          <w:szCs w:val="22"/>
        </w:rPr>
        <w:sectPr w:rsidR="00EA0DB2" w:rsidRPr="00EA0DB2">
          <w:pgSz w:w="12240" w:h="15840"/>
          <w:pgMar w:top="660" w:right="1200" w:bottom="280" w:left="1180" w:header="720" w:footer="720" w:gutter="0"/>
          <w:cols w:space="720"/>
        </w:sectPr>
      </w:pPr>
    </w:p>
    <w:p w14:paraId="4073A41D" w14:textId="77777777" w:rsidR="000D157C" w:rsidRPr="00EA0DB2" w:rsidRDefault="000D157C" w:rsidP="00EA0DB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560FA24" w14:textId="43C5CB92" w:rsidR="000D157C" w:rsidRPr="00EA0DB2" w:rsidRDefault="00EA0DB2" w:rsidP="00EA0DB2">
      <w:pPr>
        <w:ind w:left="118" w:right="-52"/>
        <w:rPr>
          <w:rFonts w:asciiTheme="minorHAnsi" w:eastAsia="Garamond" w:hAnsiTheme="minorHAnsi" w:cstheme="minorHAnsi"/>
          <w:sz w:val="22"/>
          <w:szCs w:val="22"/>
        </w:rPr>
        <w:sectPr w:rsidR="000D157C" w:rsidRPr="00EA0DB2">
          <w:type w:val="continuous"/>
          <w:pgSz w:w="12240" w:h="15840"/>
          <w:pgMar w:top="660" w:right="1200" w:bottom="280" w:left="1180" w:header="720" w:footer="720" w:gutter="0"/>
          <w:cols w:num="2" w:space="720" w:equalWidth="0">
            <w:col w:w="2401" w:space="679"/>
            <w:col w:w="6780"/>
          </w:cols>
        </w:sectPr>
      </w:pP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ARKET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/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  <w:r w:rsidRPr="00EA0DB2">
        <w:rPr>
          <w:rFonts w:asciiTheme="minorHAnsi" w:hAnsiTheme="minorHAnsi" w:cstheme="minorHAnsi"/>
          <w:sz w:val="22"/>
          <w:szCs w:val="22"/>
        </w:rPr>
        <w:br w:type="column"/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GHL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GHT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ACH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EVE</w:t>
      </w:r>
      <w:r w:rsidRPr="00EA0DB2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ENT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04691125" w14:textId="77777777" w:rsidR="000D157C" w:rsidRPr="00EA0DB2" w:rsidRDefault="000D157C" w:rsidP="00EA0DB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4801A59" w14:textId="4B770162" w:rsidR="00EA0DB2" w:rsidRDefault="00EA0DB2" w:rsidP="00EA0DB2">
      <w:pPr>
        <w:ind w:left="838" w:right="122" w:hanging="274"/>
        <w:rPr>
          <w:rFonts w:asciiTheme="minorHAnsi" w:eastAsia="Garamond" w:hAnsiTheme="minorHAnsi" w:cstheme="minorHAnsi"/>
          <w:spacing w:val="18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rtf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oduc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6A0CC34B" w14:textId="77777777" w:rsidR="00EA0DB2" w:rsidRDefault="00EA0DB2" w:rsidP="00EA0DB2">
      <w:pPr>
        <w:ind w:left="838" w:right="122" w:hanging="274"/>
        <w:rPr>
          <w:rFonts w:asciiTheme="minorHAnsi" w:eastAsia="Garamond" w:hAnsiTheme="minorHAnsi" w:cstheme="minorHAnsi"/>
          <w:spacing w:val="1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 xml:space="preserve">d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oduce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$4</w:t>
      </w:r>
      <w:r w:rsidRPr="00EA0DB2">
        <w:rPr>
          <w:rFonts w:asciiTheme="minorHAnsi" w:eastAsia="Garamond" w:hAnsiTheme="minorHAnsi" w:cstheme="minorHAnsi"/>
          <w:sz w:val="22"/>
          <w:szCs w:val="22"/>
        </w:rPr>
        <w:t>0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Re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nce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</w:p>
    <w:p w14:paraId="09743FFC" w14:textId="77777777" w:rsidR="00EA0DB2" w:rsidRDefault="00EA0DB2" w:rsidP="00EA0DB2">
      <w:pPr>
        <w:ind w:left="838" w:right="122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pan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depa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pany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nnova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Aw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72C9D824" w14:textId="77777777" w:rsidR="00EA0DB2" w:rsidRDefault="00EA0DB2" w:rsidP="00EA0DB2">
      <w:pPr>
        <w:ind w:left="838" w:right="122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nego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>2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EA0DB2">
        <w:rPr>
          <w:rFonts w:asciiTheme="minorHAnsi" w:eastAsia="Garamond" w:hAnsiTheme="minorHAnsi" w:cstheme="minorHAnsi"/>
          <w:sz w:val="22"/>
          <w:szCs w:val="22"/>
        </w:rPr>
        <w:t>%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hou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add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’</w:t>
      </w:r>
    </w:p>
    <w:p w14:paraId="776BA240" w14:textId="77777777" w:rsidR="00EA0DB2" w:rsidRDefault="00EA0DB2" w:rsidP="00EA0DB2">
      <w:pPr>
        <w:ind w:left="838" w:right="122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46A69B9D" w14:textId="77777777" w:rsidR="00EA0DB2" w:rsidRDefault="00EA0DB2" w:rsidP="00EA0DB2">
      <w:pPr>
        <w:ind w:left="838" w:right="122" w:hanging="274"/>
        <w:rPr>
          <w:rFonts w:asciiTheme="minorHAnsi" w:eastAsia="Garamond" w:hAnsiTheme="minorHAnsi" w:cstheme="minorHAnsi"/>
          <w:spacing w:val="3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ego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A0DB2">
        <w:rPr>
          <w:rFonts w:asciiTheme="minorHAnsi" w:eastAsia="Garamond" w:hAnsiTheme="minorHAnsi" w:cstheme="minorHAnsi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40</w:t>
      </w:r>
      <w:r w:rsidRPr="00EA0DB2">
        <w:rPr>
          <w:rFonts w:asciiTheme="minorHAnsi" w:eastAsia="Garamond" w:hAnsiTheme="minorHAnsi" w:cstheme="minorHAnsi"/>
          <w:sz w:val="22"/>
          <w:szCs w:val="22"/>
        </w:rPr>
        <w:t>%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</w:p>
    <w:p w14:paraId="7F41F33F" w14:textId="77777777" w:rsidR="00EA0DB2" w:rsidRDefault="00EA0DB2" w:rsidP="00EA0DB2">
      <w:pPr>
        <w:ind w:left="838" w:right="122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3A30E56A" w14:textId="77777777" w:rsidR="00EA0DB2" w:rsidRDefault="00EA0DB2" w:rsidP="00EA0DB2">
      <w:pPr>
        <w:ind w:left="838" w:right="122" w:hanging="274"/>
        <w:rPr>
          <w:rFonts w:asciiTheme="minorHAnsi" w:eastAsia="Garamond" w:hAnsiTheme="minorHAnsi" w:cstheme="minorHAnsi"/>
          <w:spacing w:val="19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dyna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esu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congen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-t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ode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1EF9FB49" w14:textId="310C2695" w:rsidR="000D157C" w:rsidRPr="00EA0DB2" w:rsidRDefault="00EA0DB2" w:rsidP="00EA0DB2">
      <w:pPr>
        <w:ind w:left="838" w:right="122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ex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espon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cus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eds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hus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EA0DB2">
        <w:rPr>
          <w:rFonts w:asciiTheme="minorHAnsi" w:eastAsia="Garamond" w:hAnsiTheme="minorHAnsi" w:cstheme="minorHAnsi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con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nuou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ove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7729EB28" w14:textId="77777777" w:rsidR="000D157C" w:rsidRPr="00EA0DB2" w:rsidRDefault="000D157C" w:rsidP="00EA0DB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966DFF1" w14:textId="00DDF1B2" w:rsidR="000D157C" w:rsidRPr="00EA0DB2" w:rsidRDefault="00EA0DB2" w:rsidP="00EA0DB2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ORKER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AT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pacing w:val="4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CATA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TRO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/>
          <w:spacing w:val="3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b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MS</w:t>
      </w:r>
    </w:p>
    <w:p w14:paraId="1AA9EBC8" w14:textId="47959D90" w:rsidR="000D157C" w:rsidRPr="00EA0DB2" w:rsidRDefault="00EA0DB2" w:rsidP="00EA0DB2">
      <w:pPr>
        <w:ind w:left="838" w:right="119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ecogn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ze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rtis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gues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peake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nu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ence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A0DB2">
        <w:rPr>
          <w:rFonts w:asciiTheme="minorHAnsi" w:eastAsia="Garamond" w:hAnsiTheme="minorHAnsi" w:cstheme="minorHAnsi"/>
          <w:sz w:val="22"/>
          <w:szCs w:val="22"/>
        </w:rPr>
        <w:t>.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nsu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ance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Leade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lti-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du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genc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03C71939" w14:textId="28E3FDEC" w:rsidR="000D157C" w:rsidRPr="00EA0DB2" w:rsidRDefault="00EA0DB2" w:rsidP="00EA0DB2">
      <w:pPr>
        <w:spacing w:before="81"/>
        <w:ind w:left="838" w:right="736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gne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eva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hand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anc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tisf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ghe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po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fi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ab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ili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081F50B7" w14:textId="4D9101B4" w:rsidR="000D157C" w:rsidRPr="00EA0DB2" w:rsidRDefault="00EA0DB2" w:rsidP="00EA0DB2">
      <w:pPr>
        <w:spacing w:before="76"/>
        <w:ind w:left="838" w:right="563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pict w14:anchorId="609B6DEB">
          <v:group id="_x0000_s1030" style="position:absolute;left:0;text-align:left;margin-left:64.3pt;margin-top:68.45pt;width:482.4pt;height:1.45pt;z-index:-251658752;mso-position-horizontal-relative:page" coordorigin="1286,1369" coordsize="9648,29">
            <v:shape id="_x0000_s1031" style="position:absolute;left:1286;top:1369;width:9648;height:29" coordorigin="1286,1369" coordsize="9648,29" path="m1286,1369r9648,29e" filled="f" strokeweight="1.68pt">
              <v:path arrowok="t"/>
            </v:shape>
            <w10:wrap anchorx="page"/>
          </v:group>
        </w:pict>
      </w: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pensa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ucce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ssf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ex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pec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A0DB2">
        <w:rPr>
          <w:rFonts w:asciiTheme="minorHAnsi" w:eastAsia="Garamond" w:hAnsiTheme="minorHAnsi" w:cstheme="minorHAnsi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pan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4</w:t>
      </w:r>
      <w:r w:rsidRPr="00EA0DB2">
        <w:rPr>
          <w:rFonts w:asciiTheme="minorHAnsi" w:eastAsia="Garamond" w:hAnsiTheme="minorHAnsi" w:cstheme="minorHAnsi"/>
          <w:sz w:val="22"/>
          <w:szCs w:val="22"/>
        </w:rPr>
        <w:t>0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.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ze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ill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pec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onne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ls</w:t>
      </w:r>
      <w:r w:rsidRPr="00EA0DB2">
        <w:rPr>
          <w:rFonts w:asciiTheme="minorHAnsi" w:eastAsia="Garamond" w:hAnsiTheme="minorHAnsi" w:cstheme="minorHAnsi"/>
          <w:sz w:val="22"/>
          <w:szCs w:val="22"/>
        </w:rPr>
        <w:t>.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Beca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iffi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34682804" w14:textId="77777777" w:rsidR="000D157C" w:rsidRPr="00EA0DB2" w:rsidRDefault="000D157C" w:rsidP="00EA0DB2">
      <w:pPr>
        <w:rPr>
          <w:rFonts w:asciiTheme="minorHAnsi" w:hAnsiTheme="minorHAnsi" w:cstheme="minorHAnsi"/>
          <w:sz w:val="22"/>
          <w:szCs w:val="22"/>
        </w:rPr>
      </w:pPr>
    </w:p>
    <w:p w14:paraId="1AD3E963" w14:textId="77777777" w:rsidR="000D157C" w:rsidRPr="00EA0DB2" w:rsidRDefault="000D157C" w:rsidP="00EA0DB2">
      <w:pPr>
        <w:rPr>
          <w:rFonts w:asciiTheme="minorHAnsi" w:hAnsiTheme="minorHAnsi" w:cstheme="minorHAnsi"/>
          <w:sz w:val="22"/>
          <w:szCs w:val="22"/>
        </w:rPr>
      </w:pPr>
    </w:p>
    <w:p w14:paraId="4EAD3CD4" w14:textId="77777777" w:rsidR="000D157C" w:rsidRPr="00EA0DB2" w:rsidRDefault="000D157C" w:rsidP="00EA0DB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7035DE4" w14:textId="77777777" w:rsidR="000D157C" w:rsidRPr="00EA0DB2" w:rsidRDefault="00EA0DB2" w:rsidP="00EA0DB2">
      <w:pPr>
        <w:ind w:left="3281" w:right="32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RO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SS</w:t>
      </w:r>
      <w:r w:rsidRPr="00EA0DB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ONA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EX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ER</w:t>
      </w:r>
      <w:r w:rsidRPr="00EA0DB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ENC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</w:p>
    <w:p w14:paraId="0735DB9C" w14:textId="77777777" w:rsidR="000D157C" w:rsidRPr="00EA0DB2" w:rsidRDefault="000D157C" w:rsidP="00EA0DB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83692BD" w14:textId="77777777" w:rsidR="000D157C" w:rsidRPr="00EA0DB2" w:rsidRDefault="00EA0DB2" w:rsidP="00EA0DB2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CON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DENT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RE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URANC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EA0DB2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199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8</w:t>
      </w: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–</w:t>
      </w:r>
      <w:r w:rsidRPr="00EA0DB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RE</w:t>
      </w:r>
      <w:r w:rsidRPr="00EA0DB2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b/>
          <w:w w:val="104"/>
          <w:sz w:val="22"/>
          <w:szCs w:val="22"/>
        </w:rPr>
        <w:t>T</w:t>
      </w:r>
    </w:p>
    <w:p w14:paraId="20A836CD" w14:textId="77777777" w:rsidR="000D157C" w:rsidRPr="00EA0DB2" w:rsidRDefault="000D157C" w:rsidP="00EA0DB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04B1DA7" w14:textId="77777777" w:rsidR="000D157C" w:rsidRPr="00EA0DB2" w:rsidRDefault="00EA0DB2" w:rsidP="00EA0DB2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oduc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Se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ce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200</w:t>
      </w:r>
      <w:r w:rsidRPr="00EA0DB2">
        <w:rPr>
          <w:rFonts w:asciiTheme="minorHAnsi" w:eastAsia="Garamond" w:hAnsiTheme="minorHAnsi" w:cstheme="minorHAnsi"/>
          <w:sz w:val="22"/>
          <w:szCs w:val="22"/>
        </w:rPr>
        <w:t>2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–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0CBD7EF1" w14:textId="77777777" w:rsidR="000D157C" w:rsidRPr="00EA0DB2" w:rsidRDefault="00EA0DB2" w:rsidP="00EA0DB2">
      <w:pPr>
        <w:spacing w:before="8"/>
        <w:ind w:left="118" w:right="397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lti-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depa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oduc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oug</w:t>
      </w:r>
      <w:r w:rsidRPr="00EA0DB2">
        <w:rPr>
          <w:rFonts w:asciiTheme="minorHAnsi" w:eastAsia="Garamond" w:hAnsiTheme="minorHAnsi" w:cstheme="minorHAnsi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seve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vendo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pa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5CBB8CFC" w14:textId="77777777" w:rsidR="000D157C" w:rsidRPr="00EA0DB2" w:rsidRDefault="00EA0DB2" w:rsidP="00EA0DB2">
      <w:pPr>
        <w:spacing w:before="90"/>
        <w:ind w:left="838" w:right="209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unc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esea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ch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nnova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oduc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enhance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vendo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21C8A8C" w14:textId="77777777" w:rsidR="000D157C" w:rsidRPr="00EA0DB2" w:rsidRDefault="00EA0DB2" w:rsidP="00EA0DB2">
      <w:pPr>
        <w:spacing w:before="76"/>
        <w:ind w:left="838" w:right="810" w:hanging="270"/>
        <w:rPr>
          <w:rFonts w:asciiTheme="minorHAnsi" w:eastAsia="Garamond" w:hAnsiTheme="minorHAnsi" w:cstheme="minorHAnsi"/>
          <w:sz w:val="22"/>
          <w:szCs w:val="22"/>
        </w:rPr>
        <w:sectPr w:rsidR="000D157C" w:rsidRPr="00EA0DB2">
          <w:type w:val="continuous"/>
          <w:pgSz w:w="12240" w:h="15840"/>
          <w:pgMar w:top="660" w:right="1200" w:bottom="280" w:left="1180" w:header="720" w:footer="720" w:gutter="0"/>
          <w:cols w:space="720"/>
        </w:sectPr>
      </w:pP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add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ssis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tastr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ed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da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age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seve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au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3BFBDF06" w14:textId="77777777" w:rsidR="000D157C" w:rsidRPr="00EA0DB2" w:rsidRDefault="00EA0DB2" w:rsidP="00EA0DB2">
      <w:pPr>
        <w:spacing w:before="78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lastRenderedPageBreak/>
        <w:pict w14:anchorId="45D4A9E9">
          <v:group id="_x0000_s1028" style="position:absolute;left:0;text-align:left;margin-left:64.3pt;margin-top:25.8pt;width:482.4pt;height:1.2pt;z-index:-251656704;mso-position-horizontal-relative:page" coordorigin="1286,516" coordsize="9648,24">
            <v:shape id="_x0000_s1029" style="position:absolute;left:1286;top:516;width:9648;height:24" coordorigin="1286,516" coordsize="9648,24" path="m1286,516r9648,24e" filled="f" strokeweight="1.68pt">
              <v:path arrowok="t"/>
            </v:shape>
            <w10:wrap anchorx="page"/>
          </v:group>
        </w:pic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EA0DB2">
        <w:rPr>
          <w:rFonts w:asciiTheme="minorHAnsi" w:eastAsia="Garamond" w:hAnsiTheme="minorHAnsi" w:cstheme="minorHAnsi"/>
          <w:b/>
          <w:spacing w:val="5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phon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#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Arial" w:hAnsiTheme="minorHAnsi" w:cstheme="minorHAnsi"/>
          <w:sz w:val="22"/>
          <w:szCs w:val="22"/>
        </w:rPr>
        <w:t>▪</w:t>
      </w:r>
      <w:r w:rsidRPr="00EA0D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</w:p>
    <w:p w14:paraId="48A7AB91" w14:textId="77777777" w:rsidR="000D157C" w:rsidRPr="00EA0DB2" w:rsidRDefault="000D157C" w:rsidP="00EA0DB2">
      <w:pPr>
        <w:rPr>
          <w:rFonts w:asciiTheme="minorHAnsi" w:hAnsiTheme="minorHAnsi" w:cstheme="minorHAnsi"/>
          <w:sz w:val="22"/>
          <w:szCs w:val="22"/>
        </w:rPr>
      </w:pPr>
    </w:p>
    <w:p w14:paraId="636DB0F7" w14:textId="77777777" w:rsidR="000D157C" w:rsidRPr="00EA0DB2" w:rsidRDefault="000D157C" w:rsidP="00EA0DB2">
      <w:pPr>
        <w:rPr>
          <w:rFonts w:asciiTheme="minorHAnsi" w:hAnsiTheme="minorHAnsi" w:cstheme="minorHAnsi"/>
          <w:sz w:val="22"/>
          <w:szCs w:val="22"/>
        </w:rPr>
      </w:pPr>
    </w:p>
    <w:p w14:paraId="022AE507" w14:textId="77777777" w:rsidR="000D157C" w:rsidRPr="00EA0DB2" w:rsidRDefault="000D157C" w:rsidP="00EA0DB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2A0E33B" w14:textId="77777777" w:rsidR="000D157C" w:rsidRPr="00EA0DB2" w:rsidRDefault="00EA0DB2" w:rsidP="00EA0DB2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199</w:t>
      </w:r>
      <w:r w:rsidRPr="00EA0DB2">
        <w:rPr>
          <w:rFonts w:asciiTheme="minorHAnsi" w:eastAsia="Garamond" w:hAnsiTheme="minorHAnsi" w:cstheme="minorHAnsi"/>
          <w:sz w:val="22"/>
          <w:szCs w:val="22"/>
        </w:rPr>
        <w:t>8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–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2002)</w:t>
      </w:r>
    </w:p>
    <w:p w14:paraId="313A364A" w14:textId="77777777" w:rsidR="000D157C" w:rsidRPr="00EA0DB2" w:rsidRDefault="00EA0DB2" w:rsidP="00EA0DB2">
      <w:pPr>
        <w:spacing w:before="8"/>
        <w:ind w:left="118" w:right="29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A0DB2">
        <w:rPr>
          <w:rFonts w:asciiTheme="minorHAnsi" w:eastAsia="Garamond" w:hAnsiTheme="minorHAnsi" w:cstheme="minorHAnsi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pan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y-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expo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du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14175EC" w14:textId="77777777" w:rsidR="000D157C" w:rsidRPr="00EA0DB2" w:rsidRDefault="00EA0DB2" w:rsidP="00EA0DB2">
      <w:pPr>
        <w:spacing w:before="90"/>
        <w:ind w:left="838" w:right="247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educe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expo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fil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equa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6755ABAF" w14:textId="77777777" w:rsidR="000D157C" w:rsidRPr="00EA0DB2" w:rsidRDefault="00EA0DB2" w:rsidP="00EA0DB2">
      <w:pPr>
        <w:spacing w:before="81"/>
        <w:ind w:left="838" w:right="361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by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educ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EA0DB2">
        <w:rPr>
          <w:rFonts w:asciiTheme="minorHAnsi" w:eastAsia="Garamond" w:hAnsiTheme="minorHAnsi" w:cstheme="minorHAnsi"/>
          <w:sz w:val="22"/>
          <w:szCs w:val="22"/>
        </w:rPr>
        <w:t>.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ende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pec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ze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ehab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iliti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ana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5CA84751" w14:textId="77777777" w:rsidR="000D157C" w:rsidRPr="00EA0DB2" w:rsidRDefault="00EA0DB2" w:rsidP="00EA0DB2">
      <w:pPr>
        <w:spacing w:before="76"/>
        <w:ind w:left="838" w:right="493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onduc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dozen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/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e-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genc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A0DB2">
        <w:rPr>
          <w:rFonts w:asciiTheme="minorHAnsi" w:eastAsia="Garamond" w:hAnsiTheme="minorHAnsi" w:cstheme="minorHAnsi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ex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adequac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ese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educ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k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3EC4DA19" w14:textId="77777777" w:rsidR="000D157C" w:rsidRPr="00EA0DB2" w:rsidRDefault="00EA0DB2" w:rsidP="00EA0DB2">
      <w:pPr>
        <w:spacing w:before="72"/>
        <w:ind w:left="56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sist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tl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ub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bonu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ce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0EFCB99" w14:textId="77777777" w:rsidR="000D157C" w:rsidRPr="00EA0DB2" w:rsidRDefault="000D157C" w:rsidP="00EA0DB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A62703E" w14:textId="77777777" w:rsidR="000D157C" w:rsidRPr="00EA0DB2" w:rsidRDefault="000D157C" w:rsidP="00EA0DB2">
      <w:pPr>
        <w:rPr>
          <w:rFonts w:asciiTheme="minorHAnsi" w:hAnsiTheme="minorHAnsi" w:cstheme="minorHAnsi"/>
          <w:sz w:val="22"/>
          <w:szCs w:val="22"/>
        </w:rPr>
      </w:pPr>
    </w:p>
    <w:p w14:paraId="1D78D530" w14:textId="77777777" w:rsidR="000D157C" w:rsidRPr="00EA0DB2" w:rsidRDefault="00EA0DB2" w:rsidP="00EA0DB2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OT</w:t>
      </w: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URANC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ANY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EA0DB2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198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7</w:t>
      </w: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–</w:t>
      </w:r>
      <w:r w:rsidRPr="00EA0DB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199</w:t>
      </w:r>
      <w:r w:rsidRPr="00EA0DB2">
        <w:rPr>
          <w:rFonts w:asciiTheme="minorHAnsi" w:eastAsia="Garamond" w:hAnsiTheme="minorHAnsi" w:cstheme="minorHAnsi"/>
          <w:b/>
          <w:w w:val="103"/>
          <w:sz w:val="22"/>
          <w:szCs w:val="22"/>
        </w:rPr>
        <w:t>8</w:t>
      </w:r>
    </w:p>
    <w:p w14:paraId="3F976409" w14:textId="77777777" w:rsidR="000D157C" w:rsidRPr="00EA0DB2" w:rsidRDefault="000D157C" w:rsidP="00EA0DB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DE57FB1" w14:textId="77777777" w:rsidR="000D157C" w:rsidRPr="00EA0DB2" w:rsidRDefault="00EA0DB2" w:rsidP="00EA0DB2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xa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4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pensa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anag</w:t>
      </w:r>
      <w:r w:rsidRPr="00EA0DB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w w:val="103"/>
          <w:sz w:val="22"/>
          <w:szCs w:val="22"/>
        </w:rPr>
        <w:t>r</w:t>
      </w:r>
    </w:p>
    <w:p w14:paraId="58607BA5" w14:textId="77777777" w:rsidR="000D157C" w:rsidRPr="00EA0DB2" w:rsidRDefault="00EA0DB2" w:rsidP="00EA0DB2">
      <w:pPr>
        <w:spacing w:before="8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199</w:t>
      </w:r>
      <w:r w:rsidRPr="00EA0DB2">
        <w:rPr>
          <w:rFonts w:asciiTheme="minorHAnsi" w:eastAsia="Garamond" w:hAnsiTheme="minorHAnsi" w:cstheme="minorHAnsi"/>
          <w:sz w:val="22"/>
          <w:szCs w:val="22"/>
        </w:rPr>
        <w:t>3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isi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</w:p>
    <w:p w14:paraId="08745AB0" w14:textId="77777777" w:rsidR="000D157C" w:rsidRPr="00EA0DB2" w:rsidRDefault="00EA0DB2" w:rsidP="00EA0DB2">
      <w:pPr>
        <w:spacing w:before="13"/>
        <w:ind w:left="118" w:right="100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15</w:t>
      </w:r>
      <w:r w:rsidRPr="00EA0DB2">
        <w:rPr>
          <w:rFonts w:asciiTheme="minorHAnsi" w:eastAsia="Garamond" w:hAnsiTheme="minorHAnsi" w:cstheme="minorHAnsi"/>
          <w:sz w:val="22"/>
          <w:szCs w:val="22"/>
        </w:rPr>
        <w:t>0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A0DB2">
        <w:rPr>
          <w:rFonts w:asciiTheme="minorHAnsi" w:eastAsia="Garamond" w:hAnsiTheme="minorHAnsi" w:cstheme="minorHAnsi"/>
          <w:sz w:val="22"/>
          <w:szCs w:val="22"/>
        </w:rPr>
        <w:t>.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isi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qua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lit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ro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k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EA0DB2">
        <w:rPr>
          <w:rFonts w:asciiTheme="minorHAnsi" w:eastAsia="Garamond" w:hAnsiTheme="minorHAnsi" w:cstheme="minorHAnsi"/>
          <w:sz w:val="22"/>
          <w:szCs w:val="22"/>
        </w:rPr>
        <w:t>0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ris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.</w:t>
      </w:r>
      <w:r w:rsidRPr="00EA0D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echn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app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ox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00</w:t>
      </w:r>
      <w:r w:rsidRPr="00EA0DB2">
        <w:rPr>
          <w:rFonts w:asciiTheme="minorHAnsi" w:eastAsia="Garamond" w:hAnsiTheme="minorHAnsi" w:cstheme="minorHAnsi"/>
          <w:sz w:val="22"/>
          <w:szCs w:val="22"/>
        </w:rPr>
        <w:t>0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x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exceede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anc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rit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.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Supe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exa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72C7BB12" w14:textId="77777777" w:rsidR="000D157C" w:rsidRPr="00EA0DB2" w:rsidRDefault="00EA0DB2" w:rsidP="00EA0DB2">
      <w:pPr>
        <w:spacing w:before="97"/>
        <w:ind w:left="838" w:right="281" w:hanging="27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Q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ck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ub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rtis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ega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EA0DB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Fede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Longsho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’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cases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hand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ces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ga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ng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73609706" w14:textId="77777777" w:rsidR="000D157C" w:rsidRPr="00EA0DB2" w:rsidRDefault="00EA0DB2" w:rsidP="00EA0DB2">
      <w:pPr>
        <w:spacing w:before="71"/>
        <w:ind w:left="564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hAnsiTheme="minorHAnsi" w:cstheme="minorHAnsi"/>
          <w:sz w:val="22"/>
          <w:szCs w:val="22"/>
        </w:rPr>
        <w:pict w14:anchorId="0A872BCF">
          <v:group id="_x0000_s1026" style="position:absolute;left:0;text-align:left;margin-left:64.3pt;margin-top:31.5pt;width:482.4pt;height:1.2pt;z-index:-251657728;mso-position-horizontal-relative:page" coordorigin="1286,630" coordsize="9648,24">
            <v:shape id="_x0000_s1027" style="position:absolute;left:1286;top:630;width:9648;height:24" coordorigin="1286,630" coordsize="9648,24" path="m1286,630r9648,24e" filled="f" strokeweight="1.68pt">
              <v:path arrowok="t"/>
            </v:shape>
            <w10:wrap anchorx="page"/>
          </v:group>
        </w:pict>
      </w:r>
      <w:r w:rsidRPr="00EA0DB2">
        <w:rPr>
          <w:rFonts w:asciiTheme="minorHAnsi" w:hAnsiTheme="minorHAnsi" w:cstheme="minorHAnsi"/>
          <w:sz w:val="22"/>
          <w:szCs w:val="22"/>
        </w:rPr>
        <w:t xml:space="preserve"> </w:t>
      </w:r>
      <w:r w:rsidRPr="00EA0DB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ga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eva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ovide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ttl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rit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eco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ende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gu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5B8EBA30" w14:textId="77777777" w:rsidR="000D157C" w:rsidRPr="00EA0DB2" w:rsidRDefault="000D157C" w:rsidP="00EA0DB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D89AAC4" w14:textId="77777777" w:rsidR="000D157C" w:rsidRPr="00EA0DB2" w:rsidRDefault="000D157C" w:rsidP="00EA0DB2">
      <w:pPr>
        <w:rPr>
          <w:rFonts w:asciiTheme="minorHAnsi" w:hAnsiTheme="minorHAnsi" w:cstheme="minorHAnsi"/>
          <w:sz w:val="22"/>
          <w:szCs w:val="22"/>
        </w:rPr>
      </w:pPr>
    </w:p>
    <w:p w14:paraId="7568E72F" w14:textId="77777777" w:rsidR="000D157C" w:rsidRPr="00EA0DB2" w:rsidRDefault="000D157C" w:rsidP="00EA0DB2">
      <w:pPr>
        <w:rPr>
          <w:rFonts w:asciiTheme="minorHAnsi" w:hAnsiTheme="minorHAnsi" w:cstheme="minorHAnsi"/>
          <w:sz w:val="22"/>
          <w:szCs w:val="22"/>
        </w:rPr>
        <w:sectPr w:rsidR="000D157C" w:rsidRPr="00EA0DB2">
          <w:pgSz w:w="12240" w:h="15840"/>
          <w:pgMar w:top="640" w:right="1220" w:bottom="280" w:left="1180" w:header="720" w:footer="720" w:gutter="0"/>
          <w:cols w:space="720"/>
        </w:sectPr>
      </w:pPr>
    </w:p>
    <w:p w14:paraId="5479E8F0" w14:textId="77777777" w:rsidR="000D157C" w:rsidRPr="00EA0DB2" w:rsidRDefault="000D157C" w:rsidP="00EA0DB2">
      <w:pPr>
        <w:rPr>
          <w:rFonts w:asciiTheme="minorHAnsi" w:hAnsiTheme="minorHAnsi" w:cstheme="minorHAnsi"/>
          <w:sz w:val="22"/>
          <w:szCs w:val="22"/>
        </w:rPr>
      </w:pPr>
    </w:p>
    <w:p w14:paraId="63EA2A8F" w14:textId="77777777" w:rsidR="000D157C" w:rsidRPr="00EA0DB2" w:rsidRDefault="000D157C" w:rsidP="00EA0DB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96F94F4" w14:textId="77777777" w:rsidR="000D157C" w:rsidRPr="00EA0DB2" w:rsidRDefault="00EA0DB2" w:rsidP="00EA0DB2">
      <w:pPr>
        <w:ind w:left="118" w:right="-52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CERT</w:t>
      </w:r>
      <w:r w:rsidRPr="00EA0DB2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CAT</w:t>
      </w:r>
      <w:r w:rsidRPr="00EA0DB2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38B228C9" w14:textId="77777777" w:rsidR="000D157C" w:rsidRPr="00EA0DB2" w:rsidRDefault="00EA0DB2" w:rsidP="00EA0DB2">
      <w:pPr>
        <w:spacing w:before="44"/>
        <w:rPr>
          <w:rFonts w:asciiTheme="minorHAnsi" w:eastAsia="Garamond" w:hAnsiTheme="minorHAnsi" w:cstheme="minorHAnsi"/>
          <w:sz w:val="22"/>
          <w:szCs w:val="22"/>
        </w:rPr>
        <w:sectPr w:rsidR="000D157C" w:rsidRPr="00EA0DB2">
          <w:type w:val="continuous"/>
          <w:pgSz w:w="12240" w:h="15840"/>
          <w:pgMar w:top="660" w:right="1220" w:bottom="280" w:left="1180" w:header="720" w:footer="720" w:gutter="0"/>
          <w:cols w:num="2" w:space="720" w:equalWidth="0">
            <w:col w:w="2039" w:space="135"/>
            <w:col w:w="7666"/>
          </w:cols>
        </w:sectPr>
      </w:pPr>
      <w:r w:rsidRPr="00EA0DB2">
        <w:rPr>
          <w:rFonts w:asciiTheme="minorHAnsi" w:hAnsiTheme="minorHAnsi" w:cstheme="minorHAnsi"/>
          <w:sz w:val="22"/>
          <w:szCs w:val="22"/>
        </w:rPr>
        <w:br w:type="column"/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EDUCAT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RO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SSI</w:t>
      </w:r>
      <w:r w:rsidRPr="00EA0DB2">
        <w:rPr>
          <w:rFonts w:asciiTheme="minorHAnsi" w:eastAsia="Garamond" w:hAnsiTheme="minorHAnsi" w:cstheme="minorHAnsi"/>
          <w:b/>
          <w:spacing w:val="3"/>
          <w:sz w:val="22"/>
          <w:szCs w:val="22"/>
        </w:rPr>
        <w:t>ONA</w:t>
      </w:r>
      <w:r w:rsidRPr="00EA0DB2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/>
          <w:spacing w:val="3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DEVE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T</w:t>
      </w:r>
    </w:p>
    <w:p w14:paraId="25D38030" w14:textId="77777777" w:rsidR="000D157C" w:rsidRPr="00EA0DB2" w:rsidRDefault="000D157C" w:rsidP="00EA0DB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DE96AC2" w14:textId="77777777" w:rsidR="000D157C" w:rsidRPr="00EA0DB2" w:rsidRDefault="00EA0DB2" w:rsidP="00EA0DB2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rtifi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rtifi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ab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Spec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rtifi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ehab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ili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Spec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</w:t>
      </w:r>
    </w:p>
    <w:p w14:paraId="3EB16C98" w14:textId="77777777" w:rsidR="000D157C" w:rsidRPr="00EA0DB2" w:rsidRDefault="000D157C" w:rsidP="00EA0DB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79FCE13" w14:textId="77777777" w:rsidR="000D157C" w:rsidRPr="00EA0DB2" w:rsidRDefault="00EA0DB2" w:rsidP="00EA0DB2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NAR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08B173FD" w14:textId="77777777" w:rsidR="000D157C" w:rsidRPr="00EA0DB2" w:rsidRDefault="000D157C" w:rsidP="00EA0DB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ABB7685" w14:textId="77777777" w:rsidR="000D157C" w:rsidRPr="00EA0DB2" w:rsidRDefault="00EA0DB2" w:rsidP="00EA0DB2">
      <w:pPr>
        <w:ind w:left="118" w:right="1939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ego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Sk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ill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Sen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xecu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–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Schoo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Bos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w w:val="102"/>
          <w:sz w:val="22"/>
          <w:szCs w:val="22"/>
        </w:rPr>
        <w:t xml:space="preserve">A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Tac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–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rsit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adua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Schoo</w:t>
      </w:r>
      <w:r w:rsidRPr="00EA0DB2">
        <w:rPr>
          <w:rFonts w:asciiTheme="minorHAnsi" w:eastAsia="Garamond" w:hAnsiTheme="minorHAnsi" w:cstheme="minorHAnsi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k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k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A0DB2">
        <w:rPr>
          <w:rFonts w:asciiTheme="minorHAnsi" w:eastAsia="Garamond" w:hAnsiTheme="minorHAnsi" w:cstheme="minorHAnsi"/>
          <w:sz w:val="22"/>
          <w:szCs w:val="22"/>
        </w:rPr>
        <w:t>t</w:t>
      </w:r>
      <w:r w:rsidRPr="00EA0DB2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A0DB2">
        <w:rPr>
          <w:rFonts w:asciiTheme="minorHAnsi" w:eastAsia="Garamond" w:hAnsiTheme="minorHAnsi" w:cstheme="minorHAnsi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if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ann</w:t>
      </w:r>
      <w:r w:rsidRPr="00EA0DB2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</w:p>
    <w:p w14:paraId="24BE9C58" w14:textId="77777777" w:rsidR="000D157C" w:rsidRPr="00EA0DB2" w:rsidRDefault="000D157C" w:rsidP="00EA0DB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808F25" w14:textId="77777777" w:rsidR="000D157C" w:rsidRPr="00EA0DB2" w:rsidRDefault="00EA0DB2" w:rsidP="00EA0DB2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DEGRE</w:t>
      </w:r>
      <w:r w:rsidRPr="00EA0DB2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</w:p>
    <w:p w14:paraId="42005A9A" w14:textId="77777777" w:rsidR="000D157C" w:rsidRPr="00EA0DB2" w:rsidRDefault="000D157C" w:rsidP="00EA0DB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2A0AFD2" w14:textId="77777777" w:rsidR="000D157C" w:rsidRPr="00EA0DB2" w:rsidRDefault="00EA0DB2" w:rsidP="00EA0DB2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Bache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f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Sc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enc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z w:val="22"/>
          <w:szCs w:val="22"/>
        </w:rPr>
        <w:t>s</w:t>
      </w:r>
      <w:r w:rsidRPr="00EA0DB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istr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A0DB2">
        <w:rPr>
          <w:rFonts w:asciiTheme="minorHAnsi" w:eastAsia="Garamond" w:hAnsiTheme="minorHAnsi" w:cstheme="minorHAnsi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z w:val="22"/>
          <w:szCs w:val="22"/>
        </w:rPr>
        <w:t>–</w:t>
      </w:r>
      <w:r w:rsidRPr="00EA0DB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denc</w:t>
      </w:r>
      <w:r w:rsidRPr="00EA0DB2">
        <w:rPr>
          <w:rFonts w:asciiTheme="minorHAnsi" w:eastAsia="Garamond" w:hAnsiTheme="minorHAnsi" w:cstheme="minorHAnsi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rsit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w</w:t>
      </w:r>
      <w:r w:rsidRPr="00EA0DB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oche</w:t>
      </w:r>
      <w:r w:rsidRPr="00EA0DB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EA0DB2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A0DB2">
        <w:rPr>
          <w:rFonts w:asciiTheme="minorHAnsi" w:eastAsia="Garamond" w:hAnsiTheme="minorHAnsi" w:cstheme="minorHAnsi"/>
          <w:sz w:val="22"/>
          <w:szCs w:val="22"/>
        </w:rPr>
        <w:t>,</w:t>
      </w:r>
      <w:r w:rsidRPr="00EA0DB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A0DB2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N</w:t>
      </w:r>
      <w:r w:rsidRPr="00EA0DB2">
        <w:rPr>
          <w:rFonts w:asciiTheme="minorHAnsi" w:eastAsia="Garamond" w:hAnsiTheme="minorHAnsi" w:cstheme="minorHAnsi"/>
          <w:w w:val="103"/>
          <w:sz w:val="22"/>
          <w:szCs w:val="22"/>
        </w:rPr>
        <w:t>J</w:t>
      </w:r>
    </w:p>
    <w:sectPr w:rsidR="000D157C" w:rsidRPr="00EA0DB2">
      <w:type w:val="continuous"/>
      <w:pgSz w:w="12240" w:h="15840"/>
      <w:pgMar w:top="660" w:right="122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37E50"/>
    <w:multiLevelType w:val="multilevel"/>
    <w:tmpl w:val="0B365C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57C"/>
    <w:rsid w:val="000D157C"/>
    <w:rsid w:val="00EA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D9F7DD9"/>
  <w15:docId w15:val="{27E1F1B9-FA9C-4D6C-8337-103F23B4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795</Words>
  <Characters>4533</Characters>
  <Application>Microsoft Office Word</Application>
  <DocSecurity>0</DocSecurity>
  <Lines>37</Lines>
  <Paragraphs>10</Paragraphs>
  <ScaleCrop>false</ScaleCrop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2021-06-25T11:45:00Z</dcterms:created>
  <dcterms:modified xsi:type="dcterms:W3CDTF">2021-06-25T11:50:00Z</dcterms:modified>
</cp:coreProperties>
</file>